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092A" w:rsidRPr="006D5F6D" w:rsidRDefault="0025092A" w:rsidP="006D5F6D">
      <w:pPr>
        <w:ind w:firstLine="567"/>
        <w:jc w:val="center"/>
        <w:rPr>
          <w:b/>
        </w:rPr>
      </w:pPr>
      <w:r w:rsidRPr="006D5F6D">
        <w:rPr>
          <w:b/>
        </w:rPr>
        <w:t>Школьный этап по китайскому языку Китайский язык. 9–11 классы.</w:t>
      </w:r>
    </w:p>
    <w:p w:rsidR="00EB7DC2" w:rsidRPr="006D5F6D" w:rsidRDefault="00EB7DC2" w:rsidP="006D5F6D">
      <w:pPr>
        <w:ind w:firstLine="567"/>
      </w:pPr>
    </w:p>
    <w:p w:rsidR="0025092A" w:rsidRPr="006D5F6D" w:rsidRDefault="0025092A" w:rsidP="006D5F6D">
      <w:pPr>
        <w:ind w:firstLine="567"/>
      </w:pPr>
      <w:r w:rsidRPr="006D5F6D">
        <w:t xml:space="preserve">АУДИРОВАНИЕ / </w:t>
      </w:r>
      <w:r w:rsidRPr="006D5F6D">
        <w:rPr>
          <w:rFonts w:eastAsia="SimSun"/>
        </w:rPr>
        <w:t>听</w:t>
      </w:r>
      <w:r w:rsidRPr="006D5F6D">
        <w:rPr>
          <w:rFonts w:eastAsia="PingFang SC"/>
        </w:rPr>
        <w:t>⼒</w:t>
      </w:r>
      <w:r w:rsidRPr="006D5F6D">
        <w:t xml:space="preserve">. </w:t>
      </w:r>
    </w:p>
    <w:p w:rsidR="00002F5E" w:rsidRPr="006D5F6D" w:rsidRDefault="004066EA" w:rsidP="006D5F6D">
      <w:pPr>
        <w:ind w:firstLine="567"/>
      </w:pPr>
      <w:r w:rsidRPr="006D5F6D">
        <w:rPr>
          <w:bCs/>
        </w:rPr>
        <w:t>1.</w:t>
      </w:r>
      <w:r w:rsidR="00002F5E" w:rsidRPr="006D5F6D">
        <w:rPr>
          <w:bCs/>
        </w:rPr>
        <w:t xml:space="preserve"> </w:t>
      </w:r>
      <w:r w:rsidR="00002F5E" w:rsidRPr="006D5F6D">
        <w:rPr>
          <w:lang w:val="en-GB"/>
        </w:rPr>
        <w:t>C</w:t>
      </w:r>
    </w:p>
    <w:p w:rsidR="00002F5E" w:rsidRPr="006D5F6D" w:rsidRDefault="004066EA" w:rsidP="006D5F6D">
      <w:pPr>
        <w:ind w:firstLine="567"/>
      </w:pPr>
      <w:r w:rsidRPr="006D5F6D">
        <w:t xml:space="preserve">2. </w:t>
      </w:r>
      <w:r w:rsidR="00002F5E" w:rsidRPr="006D5F6D">
        <w:rPr>
          <w:lang w:val="en-GB"/>
        </w:rPr>
        <w:t>B</w:t>
      </w:r>
    </w:p>
    <w:p w:rsidR="00002F5E" w:rsidRPr="006D5F6D" w:rsidRDefault="004066EA" w:rsidP="006D5F6D">
      <w:pPr>
        <w:ind w:firstLine="567"/>
      </w:pPr>
      <w:r w:rsidRPr="006D5F6D">
        <w:t>3.</w:t>
      </w:r>
      <w:r w:rsidR="00002F5E" w:rsidRPr="006D5F6D">
        <w:t xml:space="preserve"> </w:t>
      </w:r>
      <w:r w:rsidR="00002F5E" w:rsidRPr="006D5F6D">
        <w:rPr>
          <w:lang w:val="en-GB"/>
        </w:rPr>
        <w:t>D</w:t>
      </w:r>
    </w:p>
    <w:p w:rsidR="00002F5E" w:rsidRPr="006D5F6D" w:rsidRDefault="004066EA" w:rsidP="006D5F6D">
      <w:pPr>
        <w:ind w:firstLine="567"/>
      </w:pPr>
      <w:r w:rsidRPr="006D5F6D">
        <w:t>4.</w:t>
      </w:r>
      <w:r w:rsidR="00002F5E" w:rsidRPr="006D5F6D">
        <w:t xml:space="preserve"> </w:t>
      </w:r>
      <w:r w:rsidRPr="006D5F6D">
        <w:t>A</w:t>
      </w:r>
    </w:p>
    <w:p w:rsidR="00002F5E" w:rsidRPr="006D5F6D" w:rsidRDefault="004066EA" w:rsidP="006D5F6D">
      <w:pPr>
        <w:ind w:firstLine="567"/>
      </w:pPr>
      <w:r w:rsidRPr="006D5F6D">
        <w:t xml:space="preserve">5. </w:t>
      </w:r>
      <w:r w:rsidR="00002F5E" w:rsidRPr="006D5F6D">
        <w:rPr>
          <w:lang w:val="en-GB"/>
        </w:rPr>
        <w:t>B</w:t>
      </w:r>
    </w:p>
    <w:p w:rsidR="00002F5E" w:rsidRPr="006D5F6D" w:rsidRDefault="004066EA" w:rsidP="006D5F6D">
      <w:pPr>
        <w:ind w:firstLine="567"/>
      </w:pPr>
      <w:r w:rsidRPr="006D5F6D">
        <w:t xml:space="preserve">6. </w:t>
      </w:r>
      <w:r w:rsidR="00002F5E" w:rsidRPr="006D5F6D">
        <w:rPr>
          <w:lang w:val="en-GB"/>
        </w:rPr>
        <w:t>D</w:t>
      </w:r>
    </w:p>
    <w:p w:rsidR="00002F5E" w:rsidRPr="006D5F6D" w:rsidRDefault="004066EA" w:rsidP="006D5F6D">
      <w:pPr>
        <w:ind w:firstLine="567"/>
      </w:pPr>
      <w:r w:rsidRPr="006D5F6D">
        <w:t xml:space="preserve">7. </w:t>
      </w:r>
      <w:r w:rsidR="00002F5E" w:rsidRPr="006D5F6D">
        <w:rPr>
          <w:lang w:val="en-GB"/>
        </w:rPr>
        <w:t>D</w:t>
      </w:r>
    </w:p>
    <w:p w:rsidR="00002F5E" w:rsidRPr="006D5F6D" w:rsidRDefault="004066EA" w:rsidP="006D5F6D">
      <w:pPr>
        <w:ind w:firstLine="567"/>
      </w:pPr>
      <w:r w:rsidRPr="006D5F6D">
        <w:t xml:space="preserve">8. </w:t>
      </w:r>
      <w:r w:rsidR="00002F5E" w:rsidRPr="006D5F6D">
        <w:rPr>
          <w:lang w:val="en-GB"/>
        </w:rPr>
        <w:t>C</w:t>
      </w:r>
    </w:p>
    <w:p w:rsidR="00002F5E" w:rsidRPr="006D5F6D" w:rsidRDefault="004066EA" w:rsidP="006D5F6D">
      <w:pPr>
        <w:ind w:firstLine="567"/>
      </w:pPr>
      <w:r w:rsidRPr="006D5F6D">
        <w:t>9.</w:t>
      </w:r>
      <w:r w:rsidR="00002F5E" w:rsidRPr="006D5F6D">
        <w:rPr>
          <w:rFonts w:eastAsia="SimSun"/>
        </w:rPr>
        <w:t xml:space="preserve"> </w:t>
      </w:r>
      <w:r w:rsidR="00002F5E" w:rsidRPr="006D5F6D">
        <w:rPr>
          <w:lang w:val="en-GB"/>
        </w:rPr>
        <w:t>B</w:t>
      </w:r>
    </w:p>
    <w:p w:rsidR="00002F5E" w:rsidRPr="006D5F6D" w:rsidRDefault="004066EA" w:rsidP="006D5F6D">
      <w:pPr>
        <w:ind w:firstLine="567"/>
        <w:rPr>
          <w:rFonts w:eastAsia="SimSun"/>
        </w:rPr>
      </w:pPr>
      <w:r w:rsidRPr="006D5F6D">
        <w:t>10. A</w:t>
      </w:r>
    </w:p>
    <w:p w:rsidR="00002F5E" w:rsidRPr="006D5F6D" w:rsidRDefault="00002F5E" w:rsidP="006D5F6D">
      <w:pPr>
        <w:ind w:firstLine="567"/>
        <w:rPr>
          <w:rFonts w:eastAsia="SimSun"/>
        </w:rPr>
      </w:pPr>
      <w:r w:rsidRPr="006D5F6D">
        <w:rPr>
          <w:rFonts w:eastAsia="SimSun"/>
        </w:rPr>
        <w:t xml:space="preserve">11. </w:t>
      </w:r>
      <w:r w:rsidRPr="006D5F6D">
        <w:rPr>
          <w:lang w:val="en-GB"/>
        </w:rPr>
        <w:t>A</w:t>
      </w:r>
    </w:p>
    <w:p w:rsidR="00002F5E" w:rsidRPr="006D5F6D" w:rsidRDefault="00002F5E" w:rsidP="006D5F6D">
      <w:pPr>
        <w:ind w:firstLine="567"/>
        <w:rPr>
          <w:rFonts w:eastAsia="SimSun"/>
        </w:rPr>
      </w:pPr>
      <w:r w:rsidRPr="006D5F6D">
        <w:rPr>
          <w:rFonts w:eastAsia="SimSun"/>
        </w:rPr>
        <w:t xml:space="preserve">12. </w:t>
      </w:r>
      <w:r w:rsidRPr="006D5F6D">
        <w:rPr>
          <w:lang w:val="en-GB"/>
        </w:rPr>
        <w:t>B</w:t>
      </w:r>
    </w:p>
    <w:p w:rsidR="00002F5E" w:rsidRPr="006D5F6D" w:rsidRDefault="00002F5E" w:rsidP="006D5F6D">
      <w:pPr>
        <w:ind w:firstLine="567"/>
      </w:pPr>
      <w:r w:rsidRPr="006D5F6D">
        <w:rPr>
          <w:rFonts w:eastAsia="SimSun"/>
        </w:rPr>
        <w:t xml:space="preserve">13. </w:t>
      </w:r>
      <w:r w:rsidRPr="006D5F6D">
        <w:rPr>
          <w:lang w:val="en-GB"/>
        </w:rPr>
        <w:t>A</w:t>
      </w:r>
    </w:p>
    <w:p w:rsidR="00002F5E" w:rsidRPr="006D5F6D" w:rsidRDefault="00002F5E" w:rsidP="006D5F6D">
      <w:pPr>
        <w:ind w:firstLine="567"/>
        <w:rPr>
          <w:rFonts w:eastAsia="SimSun"/>
        </w:rPr>
      </w:pPr>
      <w:r w:rsidRPr="006D5F6D">
        <w:rPr>
          <w:rFonts w:eastAsia="SimSun"/>
        </w:rPr>
        <w:t xml:space="preserve">14. </w:t>
      </w:r>
      <w:r w:rsidRPr="006D5F6D">
        <w:rPr>
          <w:lang w:val="en-GB"/>
        </w:rPr>
        <w:t>B</w:t>
      </w:r>
    </w:p>
    <w:p w:rsidR="0025092A" w:rsidRPr="006D5F6D" w:rsidRDefault="00002F5E" w:rsidP="006D5F6D">
      <w:pPr>
        <w:ind w:firstLine="567"/>
      </w:pPr>
      <w:r w:rsidRPr="006D5F6D">
        <w:rPr>
          <w:rFonts w:eastAsia="SimSun"/>
        </w:rPr>
        <w:t xml:space="preserve">15. </w:t>
      </w:r>
      <w:r w:rsidRPr="006D5F6D">
        <w:rPr>
          <w:lang w:val="en-GB"/>
        </w:rPr>
        <w:t>B</w:t>
      </w:r>
    </w:p>
    <w:p w:rsidR="006D5F6D" w:rsidRPr="006D5F6D" w:rsidRDefault="006D5F6D" w:rsidP="006D5F6D">
      <w:pPr>
        <w:ind w:firstLine="567"/>
      </w:pPr>
    </w:p>
    <w:p w:rsidR="0025092A" w:rsidRPr="006D5F6D" w:rsidRDefault="0025092A" w:rsidP="006D5F6D">
      <w:pPr>
        <w:ind w:firstLine="567"/>
      </w:pPr>
      <w:r w:rsidRPr="006D5F6D">
        <w:t xml:space="preserve">ЧТЕНИЕ / </w:t>
      </w:r>
      <w:r w:rsidRPr="006D5F6D">
        <w:rPr>
          <w:rFonts w:eastAsia="SimSun"/>
        </w:rPr>
        <w:t>阅读</w:t>
      </w:r>
      <w:r w:rsidRPr="006D5F6D">
        <w:t xml:space="preserve">. </w:t>
      </w:r>
    </w:p>
    <w:p w:rsidR="0025092A" w:rsidRPr="006D5F6D" w:rsidRDefault="0025092A" w:rsidP="006D5F6D">
      <w:pPr>
        <w:ind w:firstLine="567"/>
      </w:pPr>
    </w:p>
    <w:p w:rsidR="00525ECD" w:rsidRPr="006D5F6D" w:rsidRDefault="00525ECD" w:rsidP="006D5F6D">
      <w:pPr>
        <w:ind w:firstLine="567"/>
      </w:pPr>
      <w:r w:rsidRPr="006D5F6D">
        <w:t>1. C</w:t>
      </w:r>
    </w:p>
    <w:p w:rsidR="00525ECD" w:rsidRPr="006D5F6D" w:rsidRDefault="00525ECD" w:rsidP="006D5F6D">
      <w:pPr>
        <w:ind w:firstLine="567"/>
      </w:pPr>
      <w:r w:rsidRPr="006D5F6D">
        <w:t xml:space="preserve">2. </w:t>
      </w:r>
      <w:r w:rsidR="006D5F6D">
        <w:t>C</w:t>
      </w:r>
      <w:bookmarkStart w:id="0" w:name="_GoBack"/>
      <w:bookmarkEnd w:id="0"/>
    </w:p>
    <w:p w:rsidR="00525ECD" w:rsidRPr="006D5F6D" w:rsidRDefault="00525ECD" w:rsidP="006D5F6D">
      <w:pPr>
        <w:ind w:firstLine="567"/>
      </w:pPr>
      <w:r w:rsidRPr="006D5F6D">
        <w:t>3. A</w:t>
      </w:r>
    </w:p>
    <w:p w:rsidR="00525ECD" w:rsidRPr="006D5F6D" w:rsidRDefault="00525ECD" w:rsidP="006D5F6D">
      <w:pPr>
        <w:ind w:firstLine="567"/>
      </w:pPr>
      <w:r w:rsidRPr="006D5F6D">
        <w:t>4. C</w:t>
      </w:r>
    </w:p>
    <w:p w:rsidR="00525ECD" w:rsidRPr="006D5F6D" w:rsidRDefault="00525ECD" w:rsidP="006D5F6D">
      <w:pPr>
        <w:ind w:firstLine="567"/>
      </w:pPr>
      <w:r w:rsidRPr="006D5F6D">
        <w:t>5. A</w:t>
      </w:r>
    </w:p>
    <w:p w:rsidR="00525ECD" w:rsidRPr="006D5F6D" w:rsidRDefault="00525ECD" w:rsidP="006D5F6D">
      <w:pPr>
        <w:ind w:firstLine="567"/>
      </w:pPr>
      <w:r w:rsidRPr="006D5F6D">
        <w:t>6. C</w:t>
      </w:r>
    </w:p>
    <w:p w:rsidR="00525ECD" w:rsidRPr="006D5F6D" w:rsidRDefault="00525ECD" w:rsidP="006D5F6D">
      <w:pPr>
        <w:ind w:firstLine="567"/>
      </w:pPr>
      <w:r w:rsidRPr="006D5F6D">
        <w:t>7. C</w:t>
      </w:r>
    </w:p>
    <w:p w:rsidR="0025092A" w:rsidRPr="006D5F6D" w:rsidRDefault="00525ECD" w:rsidP="006D5F6D">
      <w:pPr>
        <w:ind w:firstLine="567"/>
      </w:pPr>
      <w:r w:rsidRPr="006D5F6D">
        <w:t>8. C</w:t>
      </w:r>
    </w:p>
    <w:p w:rsidR="00525ECD" w:rsidRPr="006D5F6D" w:rsidRDefault="00525ECD" w:rsidP="006D5F6D">
      <w:pPr>
        <w:ind w:firstLine="567"/>
      </w:pPr>
      <w:r w:rsidRPr="006D5F6D">
        <w:t xml:space="preserve">9. </w:t>
      </w:r>
      <w:r w:rsidRPr="006D5F6D">
        <w:rPr>
          <w:lang w:val="en-GB"/>
        </w:rPr>
        <w:t>A</w:t>
      </w:r>
    </w:p>
    <w:p w:rsidR="0025092A" w:rsidRPr="006D5F6D" w:rsidRDefault="00525ECD" w:rsidP="006D5F6D">
      <w:pPr>
        <w:ind w:firstLine="567"/>
      </w:pPr>
      <w:r w:rsidRPr="006D5F6D">
        <w:t>10.</w:t>
      </w:r>
      <w:r w:rsidR="006D5F6D" w:rsidRPr="006D5F6D">
        <w:rPr>
          <w:lang w:val="en-GB"/>
        </w:rPr>
        <w:t xml:space="preserve"> </w:t>
      </w:r>
      <w:r w:rsidRPr="006D5F6D">
        <w:rPr>
          <w:lang w:val="en-GB"/>
        </w:rPr>
        <w:t>A</w:t>
      </w:r>
    </w:p>
    <w:p w:rsidR="00525ECD" w:rsidRPr="006D5F6D" w:rsidRDefault="00525ECD" w:rsidP="006D5F6D">
      <w:pPr>
        <w:ind w:firstLine="567"/>
      </w:pPr>
    </w:p>
    <w:p w:rsidR="0025092A" w:rsidRPr="006D5F6D" w:rsidRDefault="0025092A" w:rsidP="006D5F6D">
      <w:pPr>
        <w:ind w:firstLine="567"/>
      </w:pPr>
      <w:r w:rsidRPr="006D5F6D">
        <w:t>ЛЕКСИКО-ГРАММАТИЧЕСКИЙ ТЕСТ/</w:t>
      </w:r>
      <w:r w:rsidRPr="006D5F6D">
        <w:rPr>
          <w:rFonts w:eastAsia="SimSun"/>
        </w:rPr>
        <w:t>词汇、语法测试</w:t>
      </w:r>
      <w:r w:rsidRPr="006D5F6D">
        <w:t xml:space="preserve">. </w:t>
      </w:r>
    </w:p>
    <w:p w:rsidR="0025092A" w:rsidRPr="006D5F6D" w:rsidRDefault="0025092A" w:rsidP="006D5F6D">
      <w:pPr>
        <w:ind w:firstLine="567"/>
      </w:pPr>
    </w:p>
    <w:p w:rsidR="00484BE0" w:rsidRPr="006D5F6D" w:rsidRDefault="00484BE0" w:rsidP="006D5F6D">
      <w:pPr>
        <w:ind w:firstLine="567"/>
      </w:pPr>
      <w:r w:rsidRPr="006D5F6D">
        <w:t>1. А</w:t>
      </w:r>
    </w:p>
    <w:p w:rsidR="00484BE0" w:rsidRPr="006D5F6D" w:rsidRDefault="00484BE0" w:rsidP="006D5F6D">
      <w:pPr>
        <w:ind w:firstLine="567"/>
      </w:pPr>
      <w:r w:rsidRPr="006D5F6D">
        <w:t xml:space="preserve">2. </w:t>
      </w:r>
      <w:r w:rsidRPr="006D5F6D">
        <w:rPr>
          <w:lang w:val="en-GB"/>
        </w:rPr>
        <w:t>C</w:t>
      </w:r>
    </w:p>
    <w:p w:rsidR="00484BE0" w:rsidRPr="006D5F6D" w:rsidRDefault="00484BE0" w:rsidP="006D5F6D">
      <w:pPr>
        <w:ind w:firstLine="567"/>
      </w:pPr>
      <w:r w:rsidRPr="006D5F6D">
        <w:t xml:space="preserve">3. </w:t>
      </w:r>
      <w:r w:rsidRPr="006D5F6D">
        <w:rPr>
          <w:lang w:val="en-GB"/>
        </w:rPr>
        <w:t>C</w:t>
      </w:r>
    </w:p>
    <w:p w:rsidR="0025092A" w:rsidRPr="006D5F6D" w:rsidRDefault="00484BE0" w:rsidP="006D5F6D">
      <w:pPr>
        <w:ind w:firstLine="567"/>
      </w:pPr>
      <w:r w:rsidRPr="006D5F6D">
        <w:t xml:space="preserve">4. </w:t>
      </w:r>
      <w:r w:rsidR="00281C15" w:rsidRPr="006D5F6D">
        <w:rPr>
          <w:lang w:val="en-GB"/>
        </w:rPr>
        <w:t>C</w:t>
      </w:r>
    </w:p>
    <w:p w:rsidR="0025092A" w:rsidRPr="006D5F6D" w:rsidRDefault="00484BE0" w:rsidP="006D5F6D">
      <w:pPr>
        <w:ind w:firstLine="567"/>
      </w:pPr>
      <w:r w:rsidRPr="006D5F6D">
        <w:t xml:space="preserve">5. </w:t>
      </w:r>
      <w:r w:rsidR="00057F3B" w:rsidRPr="006D5F6D">
        <w:rPr>
          <w:lang w:val="en-GB"/>
        </w:rPr>
        <w:t>C</w:t>
      </w:r>
    </w:p>
    <w:p w:rsidR="0025092A" w:rsidRPr="006D5F6D" w:rsidRDefault="00484BE0" w:rsidP="006D5F6D">
      <w:pPr>
        <w:ind w:firstLine="567"/>
      </w:pPr>
      <w:r w:rsidRPr="006D5F6D">
        <w:t xml:space="preserve">6. </w:t>
      </w:r>
      <w:r w:rsidR="00057F3B" w:rsidRPr="006D5F6D">
        <w:rPr>
          <w:lang w:val="en-GB"/>
        </w:rPr>
        <w:t>B</w:t>
      </w:r>
    </w:p>
    <w:p w:rsidR="0025092A" w:rsidRPr="006D5F6D" w:rsidRDefault="00484BE0" w:rsidP="006D5F6D">
      <w:pPr>
        <w:ind w:firstLine="567"/>
      </w:pPr>
      <w:r w:rsidRPr="006D5F6D">
        <w:t xml:space="preserve">7. </w:t>
      </w:r>
      <w:r w:rsidR="00281C15" w:rsidRPr="006D5F6D">
        <w:rPr>
          <w:lang w:val="en-GB"/>
        </w:rPr>
        <w:t>A</w:t>
      </w:r>
    </w:p>
    <w:p w:rsidR="0025092A" w:rsidRPr="006D5F6D" w:rsidRDefault="00484BE0" w:rsidP="006D5F6D">
      <w:pPr>
        <w:ind w:firstLine="567"/>
      </w:pPr>
      <w:r w:rsidRPr="006D5F6D">
        <w:t>8.</w:t>
      </w:r>
      <w:r w:rsidR="00057F3B" w:rsidRPr="006D5F6D">
        <w:t xml:space="preserve"> </w:t>
      </w:r>
      <w:r w:rsidR="00281C15" w:rsidRPr="006D5F6D">
        <w:rPr>
          <w:lang w:val="en-GB"/>
        </w:rPr>
        <w:t>B</w:t>
      </w:r>
    </w:p>
    <w:p w:rsidR="0025092A" w:rsidRPr="006D5F6D" w:rsidRDefault="00484BE0" w:rsidP="006D5F6D">
      <w:pPr>
        <w:ind w:firstLine="567"/>
      </w:pPr>
      <w:r w:rsidRPr="006D5F6D">
        <w:t xml:space="preserve">9. </w:t>
      </w:r>
      <w:r w:rsidR="00281C15" w:rsidRPr="006D5F6D">
        <w:rPr>
          <w:lang w:val="en-GB"/>
        </w:rPr>
        <w:t>B</w:t>
      </w:r>
    </w:p>
    <w:p w:rsidR="0025092A" w:rsidRPr="006D5F6D" w:rsidRDefault="00484BE0" w:rsidP="006D5F6D">
      <w:pPr>
        <w:ind w:firstLine="567"/>
      </w:pPr>
      <w:r w:rsidRPr="006D5F6D">
        <w:t xml:space="preserve">10. </w:t>
      </w:r>
      <w:r w:rsidR="00281C15" w:rsidRPr="006D5F6D">
        <w:rPr>
          <w:lang w:val="en-GB"/>
        </w:rPr>
        <w:t>A</w:t>
      </w:r>
    </w:p>
    <w:p w:rsidR="0025092A" w:rsidRPr="006D5F6D" w:rsidRDefault="0059351B" w:rsidP="006D5F6D">
      <w:pPr>
        <w:ind w:firstLine="567"/>
      </w:pPr>
      <w:r w:rsidRPr="006D5F6D">
        <w:t xml:space="preserve">11. </w:t>
      </w:r>
      <w:r w:rsidR="00057F3B" w:rsidRPr="006D5F6D">
        <w:rPr>
          <w:lang w:val="en-GB"/>
        </w:rPr>
        <w:t>A</w:t>
      </w:r>
    </w:p>
    <w:p w:rsidR="0025092A" w:rsidRPr="006D5F6D" w:rsidRDefault="0059351B" w:rsidP="006D5F6D">
      <w:pPr>
        <w:ind w:firstLine="567"/>
      </w:pPr>
      <w:r w:rsidRPr="006D5F6D">
        <w:t xml:space="preserve">12. </w:t>
      </w:r>
      <w:r w:rsidR="00057F3B" w:rsidRPr="006D5F6D">
        <w:rPr>
          <w:lang w:val="en-GB"/>
        </w:rPr>
        <w:t>B</w:t>
      </w:r>
    </w:p>
    <w:p w:rsidR="0025092A" w:rsidRPr="006D5F6D" w:rsidRDefault="0059351B" w:rsidP="006D5F6D">
      <w:pPr>
        <w:ind w:firstLine="567"/>
      </w:pPr>
      <w:r w:rsidRPr="006D5F6D">
        <w:t xml:space="preserve">13. </w:t>
      </w:r>
      <w:r w:rsidR="00057F3B" w:rsidRPr="006D5F6D">
        <w:t>D</w:t>
      </w:r>
    </w:p>
    <w:p w:rsidR="0025092A" w:rsidRPr="006D5F6D" w:rsidRDefault="0059351B" w:rsidP="006D5F6D">
      <w:pPr>
        <w:ind w:firstLine="567"/>
      </w:pPr>
      <w:r w:rsidRPr="006D5F6D">
        <w:t xml:space="preserve">14. </w:t>
      </w:r>
      <w:r w:rsidR="00057F3B" w:rsidRPr="006D5F6D">
        <w:t>C</w:t>
      </w:r>
    </w:p>
    <w:p w:rsidR="0025092A" w:rsidRPr="006D5F6D" w:rsidRDefault="0059351B" w:rsidP="006D5F6D">
      <w:pPr>
        <w:ind w:firstLine="567"/>
      </w:pPr>
      <w:r w:rsidRPr="006D5F6D">
        <w:t xml:space="preserve">15. </w:t>
      </w:r>
      <w:r w:rsidR="00057F3B" w:rsidRPr="006D5F6D">
        <w:rPr>
          <w:lang w:val="en-GB"/>
        </w:rPr>
        <w:t>B</w:t>
      </w:r>
    </w:p>
    <w:p w:rsidR="0025092A" w:rsidRPr="006D5F6D" w:rsidRDefault="0059351B" w:rsidP="006D5F6D">
      <w:pPr>
        <w:ind w:firstLine="567"/>
      </w:pPr>
      <w:r w:rsidRPr="006D5F6D">
        <w:t xml:space="preserve">16. </w:t>
      </w:r>
      <w:r w:rsidR="00057F3B" w:rsidRPr="006D5F6D">
        <w:rPr>
          <w:lang w:val="en-GB"/>
        </w:rPr>
        <w:t>B</w:t>
      </w:r>
    </w:p>
    <w:p w:rsidR="0025092A" w:rsidRPr="006D5F6D" w:rsidRDefault="0059351B" w:rsidP="006D5F6D">
      <w:pPr>
        <w:ind w:firstLine="567"/>
      </w:pPr>
      <w:r w:rsidRPr="006D5F6D">
        <w:t xml:space="preserve">17. </w:t>
      </w:r>
      <w:r w:rsidR="00224B61" w:rsidRPr="006D5F6D">
        <w:rPr>
          <w:lang w:val="en-GB"/>
        </w:rPr>
        <w:t>A</w:t>
      </w:r>
    </w:p>
    <w:p w:rsidR="0025092A" w:rsidRPr="006D5F6D" w:rsidRDefault="0059351B" w:rsidP="006D5F6D">
      <w:pPr>
        <w:ind w:firstLine="567"/>
      </w:pPr>
      <w:r w:rsidRPr="006D5F6D">
        <w:lastRenderedPageBreak/>
        <w:t xml:space="preserve">18. </w:t>
      </w:r>
      <w:r w:rsidR="006D5F6D" w:rsidRPr="006D5F6D">
        <w:rPr>
          <w:lang w:val="en-GB"/>
        </w:rPr>
        <w:t>D</w:t>
      </w:r>
      <w:r w:rsidR="006D5F6D" w:rsidRPr="006D5F6D">
        <w:t xml:space="preserve"> </w:t>
      </w:r>
    </w:p>
    <w:p w:rsidR="0025092A" w:rsidRPr="006D5F6D" w:rsidRDefault="0059351B" w:rsidP="006D5F6D">
      <w:pPr>
        <w:ind w:firstLine="567"/>
      </w:pPr>
      <w:r w:rsidRPr="006D5F6D">
        <w:t xml:space="preserve">19. </w:t>
      </w:r>
      <w:r w:rsidR="00224B61" w:rsidRPr="006D5F6D">
        <w:rPr>
          <w:lang w:val="en-GB"/>
        </w:rPr>
        <w:t>B</w:t>
      </w:r>
    </w:p>
    <w:p w:rsidR="0025092A" w:rsidRPr="006D5F6D" w:rsidRDefault="0059351B" w:rsidP="006D5F6D">
      <w:pPr>
        <w:ind w:firstLine="567"/>
      </w:pPr>
      <w:r w:rsidRPr="006D5F6D">
        <w:t xml:space="preserve">20. </w:t>
      </w:r>
      <w:r w:rsidR="00281C15" w:rsidRPr="006D5F6D">
        <w:rPr>
          <w:lang w:val="en-GB"/>
        </w:rPr>
        <w:t>D</w:t>
      </w:r>
    </w:p>
    <w:p w:rsidR="0025092A" w:rsidRPr="006D5F6D" w:rsidRDefault="0059351B" w:rsidP="006D5F6D">
      <w:pPr>
        <w:ind w:firstLine="567"/>
      </w:pPr>
      <w:r w:rsidRPr="006D5F6D">
        <w:t xml:space="preserve">21. </w:t>
      </w:r>
      <w:r w:rsidR="00281C15" w:rsidRPr="006D5F6D">
        <w:rPr>
          <w:lang w:val="en-GB"/>
        </w:rPr>
        <w:t>C</w:t>
      </w:r>
    </w:p>
    <w:p w:rsidR="0025092A" w:rsidRPr="006D5F6D" w:rsidRDefault="0059351B" w:rsidP="006D5F6D">
      <w:pPr>
        <w:ind w:firstLine="567"/>
      </w:pPr>
      <w:r w:rsidRPr="006D5F6D">
        <w:t xml:space="preserve">22. </w:t>
      </w:r>
      <w:r w:rsidR="00224B61" w:rsidRPr="006D5F6D">
        <w:rPr>
          <w:lang w:val="en-GB"/>
        </w:rPr>
        <w:t>A</w:t>
      </w:r>
    </w:p>
    <w:p w:rsidR="0025092A" w:rsidRPr="006D5F6D" w:rsidRDefault="0059351B" w:rsidP="006D5F6D">
      <w:pPr>
        <w:ind w:firstLine="567"/>
      </w:pPr>
      <w:r w:rsidRPr="006D5F6D">
        <w:t xml:space="preserve">23. </w:t>
      </w:r>
      <w:r w:rsidR="00281C15" w:rsidRPr="006D5F6D">
        <w:rPr>
          <w:lang w:val="en-GB"/>
        </w:rPr>
        <w:t>C</w:t>
      </w:r>
    </w:p>
    <w:p w:rsidR="0025092A" w:rsidRPr="006D5F6D" w:rsidRDefault="0059351B" w:rsidP="006D5F6D">
      <w:pPr>
        <w:ind w:firstLine="567"/>
      </w:pPr>
      <w:r w:rsidRPr="006D5F6D">
        <w:t xml:space="preserve">24. </w:t>
      </w:r>
      <w:r w:rsidR="00281C15" w:rsidRPr="006D5F6D">
        <w:rPr>
          <w:lang w:val="en-GB"/>
        </w:rPr>
        <w:t>D</w:t>
      </w:r>
    </w:p>
    <w:p w:rsidR="0025092A" w:rsidRPr="006D5F6D" w:rsidRDefault="0059351B" w:rsidP="006D5F6D">
      <w:pPr>
        <w:ind w:firstLine="567"/>
      </w:pPr>
      <w:r w:rsidRPr="006D5F6D">
        <w:t xml:space="preserve">25. </w:t>
      </w:r>
      <w:r w:rsidR="00057F3B" w:rsidRPr="006D5F6D">
        <w:t>C</w:t>
      </w:r>
    </w:p>
    <w:p w:rsidR="006D5F6D" w:rsidRPr="006D5F6D" w:rsidRDefault="006D5F6D" w:rsidP="006D5F6D">
      <w:pPr>
        <w:ind w:firstLine="567"/>
      </w:pPr>
    </w:p>
    <w:p w:rsidR="0025092A" w:rsidRPr="006D5F6D" w:rsidRDefault="0025092A" w:rsidP="006D5F6D">
      <w:pPr>
        <w:ind w:firstLine="567"/>
      </w:pPr>
      <w:r w:rsidRPr="006D5F6D">
        <w:t>ЛИНГВОСТРАНОВЕДЧЕСКАЯ ВИКТОРИНА/</w:t>
      </w:r>
      <w:r w:rsidRPr="006D5F6D">
        <w:rPr>
          <w:rFonts w:eastAsia="SimSun"/>
        </w:rPr>
        <w:t>国情知识</w:t>
      </w:r>
      <w:r w:rsidRPr="006D5F6D">
        <w:t xml:space="preserve">. </w:t>
      </w:r>
    </w:p>
    <w:p w:rsidR="00EB58F0" w:rsidRPr="006D5F6D" w:rsidRDefault="00EB58F0" w:rsidP="006D5F6D">
      <w:pPr>
        <w:ind w:firstLine="567"/>
      </w:pPr>
    </w:p>
    <w:p w:rsidR="00EB58F0" w:rsidRPr="006D5F6D" w:rsidRDefault="00EB58F0" w:rsidP="006D5F6D">
      <w:pPr>
        <w:ind w:firstLine="567"/>
      </w:pPr>
      <w:r w:rsidRPr="006D5F6D">
        <w:t>1. D</w:t>
      </w:r>
    </w:p>
    <w:p w:rsidR="00EB58F0" w:rsidRPr="006D5F6D" w:rsidRDefault="00EB58F0" w:rsidP="006D5F6D">
      <w:pPr>
        <w:ind w:firstLine="567"/>
      </w:pPr>
      <w:r w:rsidRPr="006D5F6D">
        <w:t>2. A</w:t>
      </w:r>
    </w:p>
    <w:p w:rsidR="00EB58F0" w:rsidRPr="006D5F6D" w:rsidRDefault="00EB58F0" w:rsidP="006D5F6D">
      <w:pPr>
        <w:ind w:firstLine="567"/>
      </w:pPr>
      <w:r w:rsidRPr="006D5F6D">
        <w:t>3. C</w:t>
      </w:r>
    </w:p>
    <w:p w:rsidR="00EB58F0" w:rsidRPr="006D5F6D" w:rsidRDefault="00EB58F0" w:rsidP="006D5F6D">
      <w:pPr>
        <w:ind w:firstLine="567"/>
      </w:pPr>
      <w:r w:rsidRPr="006D5F6D">
        <w:t>4.</w:t>
      </w:r>
      <w:r w:rsidR="006D5F6D" w:rsidRPr="006D5F6D">
        <w:t xml:space="preserve"> </w:t>
      </w:r>
      <w:r w:rsidRPr="006D5F6D">
        <w:rPr>
          <w:lang w:val="en-GB"/>
        </w:rPr>
        <w:t>B</w:t>
      </w:r>
    </w:p>
    <w:p w:rsidR="00EB58F0" w:rsidRPr="006D5F6D" w:rsidRDefault="00EB58F0" w:rsidP="006D5F6D">
      <w:pPr>
        <w:ind w:firstLine="567"/>
      </w:pPr>
      <w:r w:rsidRPr="006D5F6D">
        <w:t>5. C</w:t>
      </w:r>
    </w:p>
    <w:p w:rsidR="006D5F6D" w:rsidRPr="006D5F6D" w:rsidRDefault="00EB58F0" w:rsidP="006D5F6D">
      <w:pPr>
        <w:ind w:firstLine="567"/>
      </w:pPr>
      <w:r w:rsidRPr="006D5F6D">
        <w:t>6.</w:t>
      </w:r>
      <w:r w:rsidR="00395446" w:rsidRPr="006D5F6D">
        <w:t xml:space="preserve"> </w:t>
      </w:r>
      <w:r w:rsidRPr="006D5F6D">
        <w:rPr>
          <w:lang w:val="en-GB"/>
        </w:rPr>
        <w:t>A</w:t>
      </w:r>
    </w:p>
    <w:p w:rsidR="00EB58F0" w:rsidRPr="006D5F6D" w:rsidRDefault="00EB58F0" w:rsidP="006D5F6D">
      <w:pPr>
        <w:ind w:firstLine="567"/>
      </w:pPr>
      <w:r w:rsidRPr="006D5F6D">
        <w:t>7.</w:t>
      </w:r>
      <w:r w:rsidR="008B3324" w:rsidRPr="006D5F6D">
        <w:t xml:space="preserve"> </w:t>
      </w:r>
      <w:r w:rsidRPr="006D5F6D">
        <w:rPr>
          <w:lang w:val="en-GB"/>
        </w:rPr>
        <w:t>A</w:t>
      </w:r>
    </w:p>
    <w:p w:rsidR="00EB58F0" w:rsidRPr="006D5F6D" w:rsidRDefault="00EB58F0" w:rsidP="006D5F6D">
      <w:pPr>
        <w:ind w:firstLine="567"/>
      </w:pPr>
      <w:r w:rsidRPr="006D5F6D">
        <w:t>8.</w:t>
      </w:r>
      <w:r w:rsidR="008B3324" w:rsidRPr="006D5F6D">
        <w:t xml:space="preserve"> </w:t>
      </w:r>
      <w:r w:rsidRPr="006D5F6D">
        <w:rPr>
          <w:lang w:val="en-GB"/>
        </w:rPr>
        <w:t>B</w:t>
      </w:r>
    </w:p>
    <w:p w:rsidR="008B3324" w:rsidRPr="006D5F6D" w:rsidRDefault="00EB58F0" w:rsidP="006D5F6D">
      <w:pPr>
        <w:ind w:firstLine="567"/>
      </w:pPr>
      <w:r w:rsidRPr="006D5F6D">
        <w:t>9.</w:t>
      </w:r>
      <w:r w:rsidR="008B3324" w:rsidRPr="006D5F6D">
        <w:t xml:space="preserve"> </w:t>
      </w:r>
      <w:r w:rsidRPr="006D5F6D">
        <w:t>D</w:t>
      </w:r>
    </w:p>
    <w:p w:rsidR="0025092A" w:rsidRPr="006D5F6D" w:rsidRDefault="00EB58F0" w:rsidP="006D5F6D">
      <w:pPr>
        <w:ind w:firstLine="567"/>
      </w:pPr>
      <w:r w:rsidRPr="006D5F6D">
        <w:t>10.</w:t>
      </w:r>
      <w:r w:rsidR="008B3324" w:rsidRPr="006D5F6D">
        <w:t xml:space="preserve"> </w:t>
      </w:r>
      <w:r w:rsidRPr="006D5F6D">
        <w:t>C</w:t>
      </w:r>
    </w:p>
    <w:p w:rsidR="006D5F6D" w:rsidRPr="006D5F6D" w:rsidRDefault="006D5F6D" w:rsidP="006D5F6D">
      <w:pPr>
        <w:ind w:firstLine="567"/>
      </w:pPr>
    </w:p>
    <w:p w:rsidR="006D5F6D" w:rsidRPr="006D5F6D" w:rsidRDefault="006D5F6D" w:rsidP="006D5F6D">
      <w:pPr>
        <w:numPr>
          <w:ilvl w:val="0"/>
          <w:numId w:val="3"/>
        </w:numPr>
        <w:ind w:left="0" w:firstLine="567"/>
      </w:pPr>
      <w:r w:rsidRPr="006D5F6D">
        <w:rPr>
          <w:rFonts w:eastAsia="SimSun"/>
        </w:rPr>
        <w:t>女：哎，你不是出去打球了吗？怎么又回来了？</w:t>
      </w:r>
      <w:r w:rsidRPr="006D5F6D">
        <w:rPr>
          <w:rFonts w:ascii="MS Mincho" w:eastAsia="MS Mincho" w:hAnsi="MS Mincho" w:cs="MS Mincho" w:hint="eastAsia"/>
        </w:rPr>
        <w:t> </w:t>
      </w:r>
      <w:r w:rsidRPr="006D5F6D">
        <w:rPr>
          <w:rFonts w:eastAsia="SimSun"/>
        </w:rPr>
        <w:t>男：你看这天气！</w:t>
      </w:r>
    </w:p>
    <w:p w:rsidR="006D5F6D" w:rsidRPr="006D5F6D" w:rsidRDefault="006D5F6D" w:rsidP="006D5F6D">
      <w:pPr>
        <w:numPr>
          <w:ilvl w:val="0"/>
          <w:numId w:val="3"/>
        </w:numPr>
        <w:ind w:left="0" w:firstLine="567"/>
      </w:pPr>
      <w:r w:rsidRPr="006D5F6D">
        <w:t xml:space="preserve"> </w:t>
      </w:r>
      <w:r w:rsidRPr="006D5F6D">
        <w:rPr>
          <w:rFonts w:eastAsia="SimSun"/>
        </w:rPr>
        <w:t>男：上个月小王借去的那几本书还来了没有？</w:t>
      </w:r>
      <w:r w:rsidRPr="006D5F6D">
        <w:rPr>
          <w:rFonts w:ascii="MS Mincho" w:eastAsia="MS Mincho" w:hAnsi="MS Mincho" w:cs="MS Mincho" w:hint="eastAsia"/>
        </w:rPr>
        <w:t> </w:t>
      </w:r>
      <w:r w:rsidRPr="006D5F6D">
        <w:rPr>
          <w:rFonts w:eastAsia="SimSun"/>
        </w:rPr>
        <w:t>女：还来一本了。</w:t>
      </w:r>
    </w:p>
    <w:p w:rsidR="006D5F6D" w:rsidRPr="006D5F6D" w:rsidRDefault="006D5F6D" w:rsidP="006D5F6D">
      <w:pPr>
        <w:numPr>
          <w:ilvl w:val="0"/>
          <w:numId w:val="3"/>
        </w:numPr>
        <w:ind w:left="0" w:firstLine="567"/>
      </w:pPr>
      <w:r w:rsidRPr="006D5F6D">
        <w:rPr>
          <w:rFonts w:eastAsia="SimSun"/>
        </w:rPr>
        <w:t>男：小王，你没足球鞋啊？那你穿我的吧。我宿舍里还有一双，我回去拿，你先去操场吧。</w:t>
      </w:r>
      <w:r w:rsidRPr="006D5F6D">
        <w:rPr>
          <w:rFonts w:ascii="MS Mincho" w:eastAsia="MS Mincho" w:hAnsi="MS Mincho" w:cs="MS Mincho" w:hint="eastAsia"/>
        </w:rPr>
        <w:t> </w:t>
      </w:r>
      <w:r w:rsidRPr="006D5F6D">
        <w:rPr>
          <w:rFonts w:eastAsia="SimSun"/>
        </w:rPr>
        <w:t>男：好的，谢谢。我明天去商场买一双。</w:t>
      </w:r>
    </w:p>
    <w:p w:rsidR="006D5F6D" w:rsidRPr="006D5F6D" w:rsidRDefault="006D5F6D" w:rsidP="006D5F6D">
      <w:pPr>
        <w:numPr>
          <w:ilvl w:val="0"/>
          <w:numId w:val="3"/>
        </w:numPr>
        <w:ind w:left="0" w:firstLine="567"/>
      </w:pPr>
      <w:r w:rsidRPr="006D5F6D">
        <w:t xml:space="preserve"> </w:t>
      </w:r>
      <w:r w:rsidRPr="006D5F6D">
        <w:rPr>
          <w:rFonts w:eastAsia="SimSun"/>
        </w:rPr>
        <w:t>男：你好，田芳！回来了？</w:t>
      </w:r>
      <w:r w:rsidRPr="006D5F6D">
        <w:rPr>
          <w:rFonts w:ascii="MS Mincho" w:eastAsia="MS Mincho" w:hAnsi="MS Mincho" w:cs="MS Mincho" w:hint="eastAsia"/>
        </w:rPr>
        <w:t> </w:t>
      </w:r>
      <w:r w:rsidRPr="006D5F6D">
        <w:rPr>
          <w:rFonts w:eastAsia="SimSun"/>
        </w:rPr>
        <w:t>女：啊。这么晚了，你还出去啊？</w:t>
      </w:r>
      <w:r w:rsidRPr="006D5F6D">
        <w:rPr>
          <w:rFonts w:ascii="MS Mincho" w:eastAsia="MS Mincho" w:hAnsi="MS Mincho" w:cs="MS Mincho" w:hint="eastAsia"/>
        </w:rPr>
        <w:t> </w:t>
      </w:r>
      <w:r w:rsidRPr="006D5F6D">
        <w:rPr>
          <w:rFonts w:eastAsia="SimSun"/>
        </w:rPr>
        <w:t>男：我下楼去买点儿东西。</w:t>
      </w:r>
    </w:p>
    <w:p w:rsidR="006D5F6D" w:rsidRPr="006D5F6D" w:rsidRDefault="006D5F6D" w:rsidP="006D5F6D">
      <w:pPr>
        <w:numPr>
          <w:ilvl w:val="0"/>
          <w:numId w:val="3"/>
        </w:numPr>
        <w:ind w:left="0" w:firstLine="567"/>
      </w:pPr>
      <w:r w:rsidRPr="006D5F6D">
        <w:t xml:space="preserve"> </w:t>
      </w:r>
      <w:r w:rsidRPr="006D5F6D">
        <w:rPr>
          <w:rFonts w:eastAsia="SimSun"/>
        </w:rPr>
        <w:t>女：小明，快出来，你怎么到床下边去了？</w:t>
      </w:r>
      <w:r w:rsidRPr="006D5F6D">
        <w:rPr>
          <w:rFonts w:ascii="MS Mincho" w:eastAsia="MS Mincho" w:hAnsi="MS Mincho" w:cs="MS Mincho" w:hint="eastAsia"/>
        </w:rPr>
        <w:t> </w:t>
      </w:r>
      <w:r w:rsidRPr="006D5F6D">
        <w:rPr>
          <w:rFonts w:eastAsia="SimSun"/>
        </w:rPr>
        <w:t>男：我的球跑到这儿来了。我马上出去。</w:t>
      </w:r>
    </w:p>
    <w:p w:rsidR="006D5F6D" w:rsidRPr="006D5F6D" w:rsidRDefault="006D5F6D" w:rsidP="006D5F6D">
      <w:pPr>
        <w:numPr>
          <w:ilvl w:val="0"/>
          <w:numId w:val="3"/>
        </w:numPr>
        <w:ind w:left="0" w:firstLine="567"/>
      </w:pPr>
      <w:r w:rsidRPr="006D5F6D">
        <w:rPr>
          <w:rFonts w:eastAsia="SimSun"/>
        </w:rPr>
        <w:t>女：我的房间号你记住了吧？别找错了。</w:t>
      </w:r>
      <w:r w:rsidRPr="006D5F6D">
        <w:rPr>
          <w:rFonts w:ascii="MS Mincho" w:eastAsia="MS Mincho" w:hAnsi="MS Mincho" w:cs="MS Mincho" w:hint="eastAsia"/>
        </w:rPr>
        <w:t> </w:t>
      </w:r>
      <w:r w:rsidRPr="006D5F6D">
        <w:rPr>
          <w:rFonts w:eastAsia="SimSun"/>
        </w:rPr>
        <w:t>男：记住了，九层十三号，</w:t>
      </w:r>
      <w:r w:rsidRPr="006D5F6D">
        <w:t>913</w:t>
      </w:r>
      <w:r w:rsidRPr="006D5F6D">
        <w:rPr>
          <w:rFonts w:eastAsia="SimSun"/>
        </w:rPr>
        <w:t>。</w:t>
      </w:r>
      <w:r w:rsidRPr="006D5F6D">
        <w:rPr>
          <w:rFonts w:ascii="MS Mincho" w:eastAsia="MS Mincho" w:hAnsi="MS Mincho" w:cs="MS Mincho" w:hint="eastAsia"/>
        </w:rPr>
        <w:t> </w:t>
      </w:r>
      <w:r w:rsidRPr="006D5F6D">
        <w:rPr>
          <w:rFonts w:eastAsia="SimSun"/>
        </w:rPr>
        <w:t>女：什么？是</w:t>
      </w:r>
      <w:r w:rsidRPr="006D5F6D">
        <w:t>9 —3</w:t>
      </w:r>
      <w:r w:rsidRPr="006D5F6D">
        <w:rPr>
          <w:rFonts w:eastAsia="SimSun"/>
        </w:rPr>
        <w:t>！</w:t>
      </w:r>
    </w:p>
    <w:p w:rsidR="006D5F6D" w:rsidRPr="006D5F6D" w:rsidRDefault="006D5F6D" w:rsidP="006D5F6D">
      <w:pPr>
        <w:numPr>
          <w:ilvl w:val="0"/>
          <w:numId w:val="3"/>
        </w:numPr>
        <w:ind w:left="0" w:firstLine="567"/>
      </w:pPr>
      <w:r w:rsidRPr="006D5F6D">
        <w:rPr>
          <w:rFonts w:eastAsia="SimSun"/>
        </w:rPr>
        <w:t>男：请问，这儿是留学生办公室吧？刘老师在吗？</w:t>
      </w:r>
      <w:r w:rsidRPr="006D5F6D">
        <w:rPr>
          <w:rFonts w:ascii="MS Mincho" w:eastAsia="MS Mincho" w:hAnsi="MS Mincho" w:cs="MS Mincho" w:hint="eastAsia"/>
        </w:rPr>
        <w:t> </w:t>
      </w:r>
      <w:r w:rsidRPr="006D5F6D">
        <w:rPr>
          <w:rFonts w:eastAsia="SimSun"/>
        </w:rPr>
        <w:t>女：他出去办事了，不过一会儿就回来，你在这儿等一会儿吧。</w:t>
      </w:r>
    </w:p>
    <w:p w:rsidR="006D5F6D" w:rsidRPr="006D5F6D" w:rsidRDefault="006D5F6D" w:rsidP="006D5F6D">
      <w:pPr>
        <w:numPr>
          <w:ilvl w:val="0"/>
          <w:numId w:val="3"/>
        </w:numPr>
        <w:ind w:left="0" w:firstLine="567"/>
      </w:pPr>
      <w:r w:rsidRPr="006D5F6D">
        <w:t xml:space="preserve"> </w:t>
      </w:r>
      <w:r w:rsidRPr="006D5F6D">
        <w:rPr>
          <w:rFonts w:eastAsia="SimSun"/>
        </w:rPr>
        <w:t>女：哎，爸爸，您在家呢。您怎么今天下班回来得比我还早啊？</w:t>
      </w:r>
      <w:r w:rsidRPr="006D5F6D">
        <w:rPr>
          <w:rFonts w:ascii="MS Mincho" w:eastAsia="MS Mincho" w:hAnsi="MS Mincho" w:cs="MS Mincho" w:hint="eastAsia"/>
        </w:rPr>
        <w:t> </w:t>
      </w:r>
      <w:r w:rsidRPr="006D5F6D">
        <w:rPr>
          <w:rFonts w:eastAsia="SimSun"/>
        </w:rPr>
        <w:t>男：早什么啊，我还要回公司呢。我是去别的公司经过这儿，顺便回来拿点儿东西。</w:t>
      </w:r>
    </w:p>
    <w:p w:rsidR="006D5F6D" w:rsidRPr="006D5F6D" w:rsidRDefault="006D5F6D" w:rsidP="006D5F6D">
      <w:pPr>
        <w:numPr>
          <w:ilvl w:val="0"/>
          <w:numId w:val="3"/>
        </w:numPr>
        <w:ind w:left="0" w:firstLine="567"/>
      </w:pPr>
      <w:r w:rsidRPr="006D5F6D">
        <w:t xml:space="preserve"> </w:t>
      </w:r>
      <w:r w:rsidRPr="006D5F6D">
        <w:rPr>
          <w:rFonts w:eastAsia="SimSun"/>
        </w:rPr>
        <w:t>男：张东，你的同屋刚打来一个电话，说他晚上在朋友家住，不</w:t>
      </w:r>
      <w:r w:rsidRPr="006D5F6D">
        <w:rPr>
          <w:rFonts w:ascii="MS Mincho" w:eastAsia="MS Mincho" w:hAnsi="MS Mincho" w:cs="MS Mincho" w:hint="eastAsia"/>
        </w:rPr>
        <w:t> </w:t>
      </w:r>
      <w:r w:rsidRPr="006D5F6D">
        <w:rPr>
          <w:rFonts w:eastAsia="SimSun"/>
        </w:rPr>
        <w:t>回来了，让我告诉你别等他了。</w:t>
      </w:r>
      <w:r w:rsidRPr="006D5F6D">
        <w:rPr>
          <w:rFonts w:ascii="MS Mincho" w:eastAsia="MS Mincho" w:hAnsi="MS Mincho" w:cs="MS Mincho" w:hint="eastAsia"/>
        </w:rPr>
        <w:t> </w:t>
      </w:r>
      <w:r w:rsidRPr="006D5F6D">
        <w:rPr>
          <w:rFonts w:eastAsia="SimSun"/>
        </w:rPr>
        <w:t>男：谢谢你，小刘。</w:t>
      </w:r>
    </w:p>
    <w:p w:rsidR="006D5F6D" w:rsidRPr="006D5F6D" w:rsidRDefault="006D5F6D" w:rsidP="006D5F6D">
      <w:pPr>
        <w:numPr>
          <w:ilvl w:val="0"/>
          <w:numId w:val="3"/>
        </w:numPr>
        <w:ind w:left="0" w:firstLine="567"/>
      </w:pPr>
      <w:r w:rsidRPr="006D5F6D">
        <w:t xml:space="preserve"> </w:t>
      </w:r>
      <w:r w:rsidRPr="006D5F6D">
        <w:rPr>
          <w:rFonts w:eastAsia="SimSun"/>
        </w:rPr>
        <w:t>男：王丽，你出去啊？</w:t>
      </w:r>
      <w:r w:rsidRPr="006D5F6D">
        <w:rPr>
          <w:rFonts w:ascii="MS Mincho" w:eastAsia="MS Mincho" w:hAnsi="MS Mincho" w:cs="MS Mincho" w:hint="eastAsia"/>
        </w:rPr>
        <w:t> </w:t>
      </w:r>
      <w:r w:rsidRPr="006D5F6D">
        <w:rPr>
          <w:rFonts w:eastAsia="SimSun"/>
        </w:rPr>
        <w:t>女：对。我妈妈给我寄来一个包裹，我到邮局去取。</w:t>
      </w:r>
      <w:r w:rsidRPr="006D5F6D">
        <w:rPr>
          <w:rFonts w:ascii="MS Mincho" w:eastAsia="MS Mincho" w:hAnsi="MS Mincho" w:cs="MS Mincho" w:hint="eastAsia"/>
        </w:rPr>
        <w:t> </w:t>
      </w:r>
      <w:r w:rsidRPr="006D5F6D">
        <w:rPr>
          <w:rFonts w:eastAsia="SimSun"/>
        </w:rPr>
        <w:t>男：那你取了以后马上回来，我们班十点要去展览馆参观。</w:t>
      </w:r>
    </w:p>
    <w:p w:rsidR="006D5F6D" w:rsidRPr="006D5F6D" w:rsidRDefault="006D5F6D" w:rsidP="006D5F6D">
      <w:pPr>
        <w:ind w:firstLine="567"/>
        <w:rPr>
          <w:rFonts w:eastAsia="SimSun"/>
        </w:rPr>
      </w:pPr>
      <w:r w:rsidRPr="006D5F6D">
        <w:rPr>
          <w:rFonts w:eastAsia="SimSun"/>
        </w:rPr>
        <w:t>11-15</w:t>
      </w:r>
      <w:r w:rsidRPr="006D5F6D">
        <w:rPr>
          <w:rFonts w:eastAsia="SimSun"/>
        </w:rPr>
        <w:t>：</w:t>
      </w:r>
    </w:p>
    <w:p w:rsidR="006D5F6D" w:rsidRPr="006D5F6D" w:rsidRDefault="006D5F6D" w:rsidP="006D5F6D">
      <w:pPr>
        <w:ind w:firstLine="567"/>
        <w:rPr>
          <w:rFonts w:eastAsia="SimSun"/>
        </w:rPr>
      </w:pPr>
      <w:r w:rsidRPr="006D5F6D">
        <w:rPr>
          <w:rFonts w:eastAsia="SimSun"/>
        </w:rPr>
        <w:t>教授名字叫李书，是某大学著名的老教授，学术上有很高的水平，人们都很尊敬他。但是李教授也有一个不好的地方，就是记忆力不好，刚才发生的事，马上就忘了。</w:t>
      </w:r>
    </w:p>
    <w:p w:rsidR="006D5F6D" w:rsidRPr="006D5F6D" w:rsidRDefault="006D5F6D" w:rsidP="006D5F6D">
      <w:pPr>
        <w:ind w:firstLine="567"/>
        <w:rPr>
          <w:rFonts w:eastAsia="SimSun"/>
        </w:rPr>
      </w:pPr>
      <w:r w:rsidRPr="006D5F6D">
        <w:rPr>
          <w:rFonts w:eastAsia="SimSun"/>
        </w:rPr>
        <w:t>有一次，我们一起参加一个会议，住在一个饭店里。早上去开会的时候，房间的钥匙都交给服务员。</w:t>
      </w:r>
    </w:p>
    <w:p w:rsidR="006D5F6D" w:rsidRPr="006D5F6D" w:rsidRDefault="006D5F6D" w:rsidP="006D5F6D">
      <w:pPr>
        <w:ind w:firstLine="567"/>
        <w:rPr>
          <w:rFonts w:eastAsia="SimSun"/>
        </w:rPr>
      </w:pPr>
      <w:r w:rsidRPr="006D5F6D">
        <w:rPr>
          <w:rFonts w:eastAsia="SimSun"/>
        </w:rPr>
        <w:t>第一天开完会以后，我和李教授一起回来，见到服务员，我告诉她我的房间号，她就给了我房间的钥匙。李教授对我说：</w:t>
      </w:r>
      <w:r w:rsidRPr="006D5F6D">
        <w:rPr>
          <w:rFonts w:eastAsia="SimSun"/>
        </w:rPr>
        <w:t>“</w:t>
      </w:r>
      <w:r w:rsidRPr="006D5F6D">
        <w:rPr>
          <w:rFonts w:eastAsia="SimSun"/>
        </w:rPr>
        <w:t>你先上楼吧，我还有点儿事。</w:t>
      </w:r>
      <w:r w:rsidRPr="006D5F6D">
        <w:rPr>
          <w:rFonts w:eastAsia="SimSun"/>
        </w:rPr>
        <w:t>”</w:t>
      </w:r>
    </w:p>
    <w:p w:rsidR="006D5F6D" w:rsidRPr="006D5F6D" w:rsidRDefault="006D5F6D" w:rsidP="006D5F6D">
      <w:pPr>
        <w:ind w:firstLine="567"/>
        <w:rPr>
          <w:rFonts w:eastAsia="SimSun"/>
        </w:rPr>
      </w:pPr>
      <w:r w:rsidRPr="006D5F6D">
        <w:rPr>
          <w:rFonts w:eastAsia="SimSun"/>
        </w:rPr>
        <w:t>我刚走了几步，就听见李教授对服务员说：</w:t>
      </w:r>
      <w:r w:rsidRPr="006D5F6D">
        <w:rPr>
          <w:rFonts w:eastAsia="SimSun"/>
        </w:rPr>
        <w:t>“</w:t>
      </w:r>
      <w:r w:rsidRPr="006D5F6D">
        <w:rPr>
          <w:rFonts w:eastAsia="SimSun"/>
        </w:rPr>
        <w:t>小姐，请问，北京大学的李书教授住在哪个房间？</w:t>
      </w:r>
      <w:r w:rsidRPr="006D5F6D">
        <w:rPr>
          <w:rFonts w:eastAsia="SimSun"/>
        </w:rPr>
        <w:t>”“801</w:t>
      </w:r>
      <w:r w:rsidRPr="006D5F6D">
        <w:rPr>
          <w:rFonts w:eastAsia="SimSun"/>
        </w:rPr>
        <w:t>号。</w:t>
      </w:r>
      <w:r w:rsidRPr="006D5F6D">
        <w:rPr>
          <w:rFonts w:eastAsia="SimSun"/>
        </w:rPr>
        <w:t>”</w:t>
      </w:r>
      <w:r w:rsidRPr="006D5F6D">
        <w:rPr>
          <w:rFonts w:eastAsia="SimSun"/>
        </w:rPr>
        <w:t>服务员回答。</w:t>
      </w:r>
    </w:p>
    <w:p w:rsidR="006D5F6D" w:rsidRPr="006D5F6D" w:rsidRDefault="006D5F6D" w:rsidP="006D5F6D">
      <w:pPr>
        <w:ind w:firstLine="567"/>
        <w:rPr>
          <w:rFonts w:eastAsia="SimSun"/>
        </w:rPr>
      </w:pPr>
      <w:r w:rsidRPr="006D5F6D">
        <w:rPr>
          <w:rFonts w:eastAsia="SimSun"/>
        </w:rPr>
        <w:lastRenderedPageBreak/>
        <w:t>“</w:t>
      </w:r>
      <w:r w:rsidRPr="006D5F6D">
        <w:rPr>
          <w:rFonts w:eastAsia="SimSun"/>
        </w:rPr>
        <w:t>请你给我房间的钥匙。</w:t>
      </w:r>
      <w:r w:rsidRPr="006D5F6D">
        <w:rPr>
          <w:rFonts w:eastAsia="SimSun"/>
        </w:rPr>
        <w:t>”</w:t>
      </w:r>
      <w:r w:rsidRPr="006D5F6D">
        <w:rPr>
          <w:rFonts w:eastAsia="SimSun"/>
        </w:rPr>
        <w:t>教授说。</w:t>
      </w:r>
    </w:p>
    <w:p w:rsidR="006D5F6D" w:rsidRPr="006D5F6D" w:rsidRDefault="006D5F6D" w:rsidP="006D5F6D">
      <w:pPr>
        <w:ind w:firstLine="567"/>
        <w:rPr>
          <w:rFonts w:eastAsia="SimSun"/>
        </w:rPr>
      </w:pPr>
      <w:r w:rsidRPr="006D5F6D">
        <w:rPr>
          <w:rFonts w:eastAsia="SimSun"/>
        </w:rPr>
        <w:t>“</w:t>
      </w:r>
      <w:r w:rsidRPr="006D5F6D">
        <w:rPr>
          <w:rFonts w:eastAsia="SimSun"/>
        </w:rPr>
        <w:t>这不行，客人还没回来呢。</w:t>
      </w:r>
      <w:r w:rsidRPr="006D5F6D">
        <w:rPr>
          <w:rFonts w:eastAsia="SimSun"/>
        </w:rPr>
        <w:t>”“</w:t>
      </w:r>
      <w:r w:rsidRPr="006D5F6D">
        <w:rPr>
          <w:rFonts w:eastAsia="SimSun"/>
        </w:rPr>
        <w:t>他让我在他的房间等他。</w:t>
      </w:r>
      <w:r w:rsidRPr="006D5F6D">
        <w:rPr>
          <w:rFonts w:eastAsia="SimSun"/>
        </w:rPr>
        <w:t>”</w:t>
      </w:r>
    </w:p>
    <w:p w:rsidR="006D5F6D" w:rsidRPr="006D5F6D" w:rsidRDefault="006D5F6D" w:rsidP="006D5F6D">
      <w:pPr>
        <w:ind w:firstLine="567"/>
        <w:rPr>
          <w:rFonts w:eastAsia="SimSun"/>
        </w:rPr>
      </w:pPr>
      <w:r w:rsidRPr="006D5F6D">
        <w:rPr>
          <w:rFonts w:eastAsia="SimSun"/>
        </w:rPr>
        <w:t>“</w:t>
      </w:r>
      <w:r w:rsidRPr="006D5F6D">
        <w:rPr>
          <w:rFonts w:eastAsia="SimSun"/>
        </w:rPr>
        <w:t>对不起，我不能给您房间的钥匙。</w:t>
      </w:r>
      <w:r w:rsidRPr="006D5F6D">
        <w:rPr>
          <w:rFonts w:eastAsia="SimSun"/>
        </w:rPr>
        <w:t>”</w:t>
      </w:r>
      <w:r w:rsidRPr="006D5F6D">
        <w:rPr>
          <w:rFonts w:eastAsia="SimSun"/>
        </w:rPr>
        <w:t>服务员坚持不给他。</w:t>
      </w:r>
    </w:p>
    <w:p w:rsidR="006D5F6D" w:rsidRPr="006D5F6D" w:rsidRDefault="006D5F6D" w:rsidP="006D5F6D">
      <w:pPr>
        <w:ind w:firstLine="567"/>
        <w:rPr>
          <w:rFonts w:eastAsia="SimSun"/>
        </w:rPr>
      </w:pPr>
      <w:r w:rsidRPr="006D5F6D">
        <w:rPr>
          <w:rFonts w:eastAsia="SimSun"/>
        </w:rPr>
        <w:t>李教授没有办法，拿出他的身份证，说：</w:t>
      </w:r>
      <w:r w:rsidRPr="006D5F6D">
        <w:rPr>
          <w:rFonts w:eastAsia="SimSun"/>
        </w:rPr>
        <w:t>“</w:t>
      </w:r>
      <w:r w:rsidRPr="006D5F6D">
        <w:rPr>
          <w:rFonts w:eastAsia="SimSun"/>
        </w:rPr>
        <w:t>我就是李书教授。</w:t>
      </w:r>
      <w:r w:rsidRPr="006D5F6D">
        <w:rPr>
          <w:rFonts w:eastAsia="SimSun"/>
        </w:rPr>
        <w:t>”</w:t>
      </w:r>
      <w:r w:rsidRPr="006D5F6D">
        <w:rPr>
          <w:rFonts w:eastAsia="SimSun"/>
        </w:rPr>
        <w:t>服务员非常奇怪地看了看他，给了他房间的钥匙。</w:t>
      </w:r>
    </w:p>
    <w:p w:rsidR="006D5F6D" w:rsidRPr="0059614B" w:rsidRDefault="006D5F6D" w:rsidP="006D5F6D">
      <w:pPr>
        <w:ind w:firstLine="567"/>
      </w:pPr>
    </w:p>
    <w:sectPr w:rsidR="006D5F6D" w:rsidRPr="0059614B" w:rsidSect="008B14B4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B23414C0"/>
    <w:lvl w:ilvl="0" w:tplc="6964A29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00000004"/>
    <w:lvl w:ilvl="0" w:tplc="0000012D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00000005"/>
    <w:lvl w:ilvl="0" w:tplc="0000019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6"/>
    <w:multiLevelType w:val="hybridMultilevel"/>
    <w:tmpl w:val="00000006"/>
    <w:lvl w:ilvl="0" w:tplc="000001F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0007"/>
    <w:multiLevelType w:val="hybridMultilevel"/>
    <w:tmpl w:val="00000007"/>
    <w:lvl w:ilvl="0" w:tplc="0000025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000008"/>
    <w:multiLevelType w:val="hybridMultilevel"/>
    <w:tmpl w:val="00000008"/>
    <w:lvl w:ilvl="0" w:tplc="000002BD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0000009"/>
    <w:multiLevelType w:val="hybridMultilevel"/>
    <w:tmpl w:val="00000009"/>
    <w:lvl w:ilvl="0" w:tplc="0000032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0000000A"/>
    <w:multiLevelType w:val="hybridMultilevel"/>
    <w:tmpl w:val="0000000A"/>
    <w:lvl w:ilvl="0" w:tplc="0000038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10C63274"/>
    <w:multiLevelType w:val="hybridMultilevel"/>
    <w:tmpl w:val="C8D2CCE6"/>
    <w:lvl w:ilvl="0" w:tplc="06F096BA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ADF6D36"/>
    <w:multiLevelType w:val="hybridMultilevel"/>
    <w:tmpl w:val="13AE80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EA3087"/>
    <w:multiLevelType w:val="hybridMultilevel"/>
    <w:tmpl w:val="97202050"/>
    <w:lvl w:ilvl="0" w:tplc="6964A294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E1662C5"/>
    <w:multiLevelType w:val="hybridMultilevel"/>
    <w:tmpl w:val="005C1774"/>
    <w:lvl w:ilvl="0" w:tplc="974A9E1C">
      <w:start w:val="1"/>
      <w:numFmt w:val="upperLetter"/>
      <w:lvlText w:val="%1.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</w:num>
  <w:num w:numId="2">
    <w:abstractNumId w:val="13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6"/>
  </w:num>
  <w:num w:numId="10">
    <w:abstractNumId w:val="7"/>
  </w:num>
  <w:num w:numId="11">
    <w:abstractNumId w:val="8"/>
  </w:num>
  <w:num w:numId="12">
    <w:abstractNumId w:val="9"/>
  </w:num>
  <w:num w:numId="13">
    <w:abstractNumId w:val="1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92A"/>
    <w:rsid w:val="00002F5E"/>
    <w:rsid w:val="00017835"/>
    <w:rsid w:val="0003469E"/>
    <w:rsid w:val="000347E4"/>
    <w:rsid w:val="00035929"/>
    <w:rsid w:val="00052E58"/>
    <w:rsid w:val="00057F3B"/>
    <w:rsid w:val="00065A0D"/>
    <w:rsid w:val="0007352E"/>
    <w:rsid w:val="000901A3"/>
    <w:rsid w:val="00097B30"/>
    <w:rsid w:val="000A5587"/>
    <w:rsid w:val="000B2E25"/>
    <w:rsid w:val="000C7976"/>
    <w:rsid w:val="000D1412"/>
    <w:rsid w:val="000D467A"/>
    <w:rsid w:val="001117F9"/>
    <w:rsid w:val="0013109E"/>
    <w:rsid w:val="00131A25"/>
    <w:rsid w:val="0013718A"/>
    <w:rsid w:val="00174096"/>
    <w:rsid w:val="00174387"/>
    <w:rsid w:val="00177B21"/>
    <w:rsid w:val="00186E55"/>
    <w:rsid w:val="00192D2E"/>
    <w:rsid w:val="001C5892"/>
    <w:rsid w:val="001C5DFA"/>
    <w:rsid w:val="002108B7"/>
    <w:rsid w:val="00216939"/>
    <w:rsid w:val="00217C1D"/>
    <w:rsid w:val="00224B61"/>
    <w:rsid w:val="00247321"/>
    <w:rsid w:val="002505DE"/>
    <w:rsid w:val="0025092A"/>
    <w:rsid w:val="00281C15"/>
    <w:rsid w:val="00290B84"/>
    <w:rsid w:val="002A1CAA"/>
    <w:rsid w:val="002D5BE7"/>
    <w:rsid w:val="002E71D1"/>
    <w:rsid w:val="002F14A5"/>
    <w:rsid w:val="00304630"/>
    <w:rsid w:val="003347E5"/>
    <w:rsid w:val="00336870"/>
    <w:rsid w:val="00346017"/>
    <w:rsid w:val="0037176A"/>
    <w:rsid w:val="00381212"/>
    <w:rsid w:val="003876C1"/>
    <w:rsid w:val="00395446"/>
    <w:rsid w:val="0039702E"/>
    <w:rsid w:val="003B0043"/>
    <w:rsid w:val="003C5EBB"/>
    <w:rsid w:val="003E1909"/>
    <w:rsid w:val="003F2A80"/>
    <w:rsid w:val="004066EA"/>
    <w:rsid w:val="00441BF5"/>
    <w:rsid w:val="00471D02"/>
    <w:rsid w:val="004739B6"/>
    <w:rsid w:val="00483A3F"/>
    <w:rsid w:val="00484BE0"/>
    <w:rsid w:val="00496688"/>
    <w:rsid w:val="004A4C2F"/>
    <w:rsid w:val="004A55EE"/>
    <w:rsid w:val="004D28EE"/>
    <w:rsid w:val="004E3436"/>
    <w:rsid w:val="00507C57"/>
    <w:rsid w:val="00507E35"/>
    <w:rsid w:val="00525ECD"/>
    <w:rsid w:val="00526EAC"/>
    <w:rsid w:val="005361C7"/>
    <w:rsid w:val="00541883"/>
    <w:rsid w:val="00543925"/>
    <w:rsid w:val="00555126"/>
    <w:rsid w:val="00555B82"/>
    <w:rsid w:val="00560204"/>
    <w:rsid w:val="005870A4"/>
    <w:rsid w:val="0059351B"/>
    <w:rsid w:val="00595616"/>
    <w:rsid w:val="00595FE5"/>
    <w:rsid w:val="0059614B"/>
    <w:rsid w:val="00596456"/>
    <w:rsid w:val="005B456F"/>
    <w:rsid w:val="005C3AC7"/>
    <w:rsid w:val="005E34DF"/>
    <w:rsid w:val="005E50DC"/>
    <w:rsid w:val="006035C2"/>
    <w:rsid w:val="0062087A"/>
    <w:rsid w:val="00670886"/>
    <w:rsid w:val="00672C25"/>
    <w:rsid w:val="0069055C"/>
    <w:rsid w:val="0069793A"/>
    <w:rsid w:val="006D5F6D"/>
    <w:rsid w:val="006D66B9"/>
    <w:rsid w:val="006E02CB"/>
    <w:rsid w:val="006E529A"/>
    <w:rsid w:val="007113D1"/>
    <w:rsid w:val="00711566"/>
    <w:rsid w:val="00714181"/>
    <w:rsid w:val="00730A5C"/>
    <w:rsid w:val="00732A01"/>
    <w:rsid w:val="00733B39"/>
    <w:rsid w:val="00735994"/>
    <w:rsid w:val="0073727B"/>
    <w:rsid w:val="0074686C"/>
    <w:rsid w:val="00756FAE"/>
    <w:rsid w:val="0076109D"/>
    <w:rsid w:val="007658C3"/>
    <w:rsid w:val="00772C23"/>
    <w:rsid w:val="00797C54"/>
    <w:rsid w:val="007B698F"/>
    <w:rsid w:val="007B7979"/>
    <w:rsid w:val="007C70A9"/>
    <w:rsid w:val="007F6898"/>
    <w:rsid w:val="007F705C"/>
    <w:rsid w:val="008457E9"/>
    <w:rsid w:val="008774C1"/>
    <w:rsid w:val="0088343F"/>
    <w:rsid w:val="008911D0"/>
    <w:rsid w:val="00896E0F"/>
    <w:rsid w:val="008B14B4"/>
    <w:rsid w:val="008B3324"/>
    <w:rsid w:val="008E59C0"/>
    <w:rsid w:val="0090243D"/>
    <w:rsid w:val="00911BC7"/>
    <w:rsid w:val="0095596F"/>
    <w:rsid w:val="009576EC"/>
    <w:rsid w:val="00960A2E"/>
    <w:rsid w:val="00975D3C"/>
    <w:rsid w:val="009931EA"/>
    <w:rsid w:val="009B1968"/>
    <w:rsid w:val="009E76CD"/>
    <w:rsid w:val="00A44627"/>
    <w:rsid w:val="00A46B6E"/>
    <w:rsid w:val="00A505F7"/>
    <w:rsid w:val="00A51444"/>
    <w:rsid w:val="00A521A9"/>
    <w:rsid w:val="00A6451F"/>
    <w:rsid w:val="00A84BCF"/>
    <w:rsid w:val="00AA6097"/>
    <w:rsid w:val="00AB2310"/>
    <w:rsid w:val="00AB3022"/>
    <w:rsid w:val="00AB44CE"/>
    <w:rsid w:val="00AC5F63"/>
    <w:rsid w:val="00AD17EB"/>
    <w:rsid w:val="00AE3B2C"/>
    <w:rsid w:val="00AE6999"/>
    <w:rsid w:val="00B17D82"/>
    <w:rsid w:val="00B26B58"/>
    <w:rsid w:val="00B31C3A"/>
    <w:rsid w:val="00B42CE5"/>
    <w:rsid w:val="00B43B07"/>
    <w:rsid w:val="00B45763"/>
    <w:rsid w:val="00B63F1F"/>
    <w:rsid w:val="00B70DBA"/>
    <w:rsid w:val="00B7523A"/>
    <w:rsid w:val="00B80FF3"/>
    <w:rsid w:val="00B85DAB"/>
    <w:rsid w:val="00BC6A41"/>
    <w:rsid w:val="00BF1AD3"/>
    <w:rsid w:val="00BF1E4E"/>
    <w:rsid w:val="00BF7475"/>
    <w:rsid w:val="00C1133C"/>
    <w:rsid w:val="00C15FB5"/>
    <w:rsid w:val="00C21318"/>
    <w:rsid w:val="00C24E79"/>
    <w:rsid w:val="00C26324"/>
    <w:rsid w:val="00C37079"/>
    <w:rsid w:val="00C45558"/>
    <w:rsid w:val="00C61D4B"/>
    <w:rsid w:val="00C76A60"/>
    <w:rsid w:val="00C812EA"/>
    <w:rsid w:val="00C86D74"/>
    <w:rsid w:val="00C87FD5"/>
    <w:rsid w:val="00CB42B4"/>
    <w:rsid w:val="00CC1C15"/>
    <w:rsid w:val="00CD7841"/>
    <w:rsid w:val="00D01008"/>
    <w:rsid w:val="00D11EE4"/>
    <w:rsid w:val="00D128EA"/>
    <w:rsid w:val="00D269D0"/>
    <w:rsid w:val="00D30FE4"/>
    <w:rsid w:val="00D348E9"/>
    <w:rsid w:val="00D76EC3"/>
    <w:rsid w:val="00D80A99"/>
    <w:rsid w:val="00D8467E"/>
    <w:rsid w:val="00D87A2C"/>
    <w:rsid w:val="00D9793F"/>
    <w:rsid w:val="00DA4F8D"/>
    <w:rsid w:val="00DB2BF3"/>
    <w:rsid w:val="00DC506F"/>
    <w:rsid w:val="00DD1C61"/>
    <w:rsid w:val="00E05B1D"/>
    <w:rsid w:val="00E1076B"/>
    <w:rsid w:val="00E132CB"/>
    <w:rsid w:val="00E26776"/>
    <w:rsid w:val="00E32B88"/>
    <w:rsid w:val="00E33BB6"/>
    <w:rsid w:val="00E4216F"/>
    <w:rsid w:val="00E509C8"/>
    <w:rsid w:val="00E54C35"/>
    <w:rsid w:val="00E60EBE"/>
    <w:rsid w:val="00E75775"/>
    <w:rsid w:val="00E9400F"/>
    <w:rsid w:val="00EB58F0"/>
    <w:rsid w:val="00EB7DC2"/>
    <w:rsid w:val="00ED1C06"/>
    <w:rsid w:val="00EE6751"/>
    <w:rsid w:val="00F0139C"/>
    <w:rsid w:val="00F324EA"/>
    <w:rsid w:val="00F45805"/>
    <w:rsid w:val="00F62E95"/>
    <w:rsid w:val="00F671F3"/>
    <w:rsid w:val="00F70D5E"/>
    <w:rsid w:val="00F7381E"/>
    <w:rsid w:val="00F9700E"/>
    <w:rsid w:val="00FB0A7A"/>
    <w:rsid w:val="00FC48BC"/>
    <w:rsid w:val="00FC5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04A0C10"/>
  <w15:chartTrackingRefBased/>
  <w15:docId w15:val="{580F2CD0-1D93-7746-A978-B712718FC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ru-RU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B3324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4BE0"/>
    <w:pPr>
      <w:ind w:left="720"/>
      <w:contextualSpacing/>
    </w:pPr>
    <w:rPr>
      <w:rFonts w:asciiTheme="minorHAnsi" w:eastAsiaTheme="minorEastAsia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94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3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8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упоров</dc:creator>
  <cp:keywords/>
  <dc:description/>
  <cp:lastModifiedBy>Алексей упоров</cp:lastModifiedBy>
  <cp:revision>3</cp:revision>
  <dcterms:created xsi:type="dcterms:W3CDTF">2025-07-31T02:25:00Z</dcterms:created>
  <dcterms:modified xsi:type="dcterms:W3CDTF">2025-07-31T02:34:00Z</dcterms:modified>
</cp:coreProperties>
</file>